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2BE95A7" w14:textId="77777777" w:rsidR="00943863" w:rsidRDefault="00943863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</w:p>
    <w:p w14:paraId="2BB6D047" w14:textId="72D5E4FC" w:rsidR="00F350C6" w:rsidRPr="00473183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473183">
        <w:rPr>
          <w:rFonts w:asciiTheme="majorHAnsi" w:hAnsiTheme="majorHAnsi" w:cstheme="majorHAnsi"/>
          <w:b/>
          <w:sz w:val="28"/>
          <w:lang w:val="sl-SI"/>
        </w:rPr>
        <w:t xml:space="preserve">PODATKI O KADRU </w:t>
      </w:r>
      <w:r w:rsidR="0069728D" w:rsidRPr="00473183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7D6611" w:rsidRPr="00473183">
        <w:rPr>
          <w:rFonts w:asciiTheme="majorHAnsi" w:hAnsiTheme="majorHAnsi" w:cstheme="majorHAnsi"/>
          <w:b/>
          <w:sz w:val="28"/>
          <w:lang w:val="sl-SI"/>
        </w:rPr>
        <w:t>EKIPAH</w:t>
      </w:r>
    </w:p>
    <w:p w14:paraId="1F60F030" w14:textId="77777777" w:rsidR="00BD7940" w:rsidRPr="00BD7940" w:rsidRDefault="00BD7940" w:rsidP="00BD7940">
      <w:pPr>
        <w:spacing w:after="120"/>
        <w:jc w:val="center"/>
        <w:rPr>
          <w:rFonts w:asciiTheme="majorHAnsi" w:hAnsiTheme="majorHAnsi" w:cstheme="majorHAnsi"/>
          <w:b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14"/>
        <w:gridCol w:w="6548"/>
      </w:tblGrid>
      <w:tr w:rsidR="00173122" w:rsidRPr="00473183" w14:paraId="2BDE4C0A" w14:textId="77777777" w:rsidTr="00173122">
        <w:trPr>
          <w:trHeight w:val="20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14:paraId="64EB2459" w14:textId="77777777" w:rsidR="00173122" w:rsidRPr="00473183" w:rsidRDefault="00173122" w:rsidP="00A764FE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173122" w:rsidRPr="00473183" w14:paraId="024A40C4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0A17F015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5361FDF1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7157D5BF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51B0005D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1000 Ljubljana </w:t>
            </w:r>
          </w:p>
          <w:p w14:paraId="680AD2EA" w14:textId="77777777" w:rsidR="00173122" w:rsidRPr="00473183" w:rsidRDefault="00173122" w:rsidP="00A764F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sz w:val="22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173122" w:rsidRPr="00473183" w14:paraId="222AB329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75A345F0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13BF04E0" w14:textId="396F239B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Pasivna infrastruktura 2</w:t>
            </w:r>
            <w:r w:rsidR="00691B04"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.2</w:t>
            </w: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WLAN SIO-2020</w:t>
            </w:r>
          </w:p>
        </w:tc>
      </w:tr>
      <w:tr w:rsidR="00173122" w:rsidRPr="00473183" w14:paraId="7A735872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5B27DEB2" w14:textId="77777777" w:rsidR="00173122" w:rsidRPr="00473183" w:rsidRDefault="00173122" w:rsidP="00A764FE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73183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23973259" w14:textId="470F8CDB" w:rsidR="00173122" w:rsidRPr="00473183" w:rsidRDefault="00473183" w:rsidP="00691B04">
            <w:pPr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473183">
              <w:rPr>
                <w:rFonts w:ascii="Calibri Light" w:hAnsi="Calibri Light" w:cs="Calibri Light"/>
                <w:sz w:val="22"/>
                <w:lang w:val="sl-SI"/>
              </w:rPr>
              <w:t xml:space="preserve">Predmet javnega naročila je izgradnja pasivne infrastrukture in montaža aktivne opreme v okviru dejavnosti »Izgradnja brezžičnih omrežij« na vzgojno-izobraževalnih zavodih, ki so navedeni v Prilogi 1 v dokumentaciji tega javnega naročila </w:t>
            </w:r>
            <w:r w:rsidRPr="00473183">
              <w:rPr>
                <w:rFonts w:ascii="Calibri Light" w:eastAsia="Arial Unicode MS" w:hAnsi="Calibri Light" w:cs="Calibri Light"/>
                <w:b/>
                <w:kern w:val="2"/>
                <w:sz w:val="22"/>
                <w:lang w:val="sl-SI" w:eastAsia="sl-SI"/>
              </w:rPr>
              <w:t>(Jugovzhodna Slovenija + Posavska + Zasavska regija)</w:t>
            </w:r>
            <w:r w:rsidRPr="00473183">
              <w:rPr>
                <w:rFonts w:ascii="Calibri Light" w:hAnsi="Calibri Light" w:cs="Calibri Light"/>
                <w:sz w:val="22"/>
                <w:lang w:val="sl-SI"/>
              </w:rPr>
              <w:t>.</w:t>
            </w:r>
          </w:p>
        </w:tc>
      </w:tr>
    </w:tbl>
    <w:p w14:paraId="3614FEA2" w14:textId="77777777" w:rsidR="00173122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E795202" w14:textId="77777777" w:rsidR="00EE4EA8" w:rsidRPr="00BD7940" w:rsidRDefault="00F350C6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BD7940">
        <w:rPr>
          <w:rFonts w:asciiTheme="majorHAnsi" w:hAnsiTheme="majorHAnsi" w:cstheme="majorHAnsi"/>
          <w:b/>
          <w:sz w:val="22"/>
          <w:lang w:val="sl-SI"/>
        </w:rPr>
        <w:t>S</w:t>
      </w:r>
      <w:r w:rsidR="00EE4EA8" w:rsidRPr="00BD7940">
        <w:rPr>
          <w:rFonts w:asciiTheme="majorHAnsi" w:hAnsiTheme="majorHAnsi" w:cstheme="majorHAnsi"/>
          <w:b/>
          <w:sz w:val="22"/>
          <w:lang w:val="sl-SI"/>
        </w:rPr>
        <w:t>kladno s točko 7.C</w:t>
      </w:r>
      <w:r w:rsidR="00BD7940" w:rsidRPr="00BD7940">
        <w:rPr>
          <w:rFonts w:asciiTheme="majorHAnsi" w:hAnsiTheme="majorHAnsi" w:cstheme="majorHAnsi"/>
          <w:b/>
          <w:sz w:val="22"/>
          <w:lang w:val="sl-SI"/>
        </w:rPr>
        <w:t>.3</w:t>
      </w:r>
      <w:r w:rsidR="00EE4EA8" w:rsidRPr="00BD7940">
        <w:rPr>
          <w:rFonts w:asciiTheme="majorHAnsi" w:hAnsiTheme="majorHAnsi" w:cstheme="majorHAnsi"/>
          <w:b/>
          <w:sz w:val="22"/>
          <w:lang w:val="sl-SI"/>
        </w:rPr>
        <w:t xml:space="preserve">: Tehnična in strokovna sposobnost obrazca </w:t>
      </w:r>
      <w:proofErr w:type="spellStart"/>
      <w:r w:rsidR="00EE4EA8" w:rsidRPr="00BD7940">
        <w:rPr>
          <w:rFonts w:asciiTheme="majorHAnsi" w:hAnsiTheme="majorHAnsi" w:cstheme="majorHAnsi"/>
          <w:b/>
          <w:sz w:val="22"/>
          <w:lang w:val="sl-SI"/>
        </w:rPr>
        <w:t>ePRO</w:t>
      </w:r>
      <w:proofErr w:type="spellEnd"/>
      <w:r w:rsidR="00EE4EA8" w:rsidRPr="00BD7940">
        <w:rPr>
          <w:rFonts w:asciiTheme="majorHAnsi" w:hAnsiTheme="majorHAnsi" w:cstheme="majorHAnsi"/>
          <w:b/>
          <w:sz w:val="22"/>
          <w:lang w:val="sl-SI"/>
        </w:rPr>
        <w:t xml:space="preserve"> - Navodila ponudnikom)</w:t>
      </w:r>
    </w:p>
    <w:p w14:paraId="6F4C09AA" w14:textId="37FBF6E8" w:rsidR="00EE4EA8" w:rsidRDefault="00EE4EA8" w:rsidP="00EE4EA8">
      <w:pPr>
        <w:spacing w:after="120"/>
        <w:jc w:val="both"/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sz w:val="22"/>
          <w:lang w:val="sl-SI"/>
        </w:rPr>
        <w:t xml:space="preserve">Za vsak kader 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in </w:t>
      </w:r>
      <w:r w:rsidR="00433DB8" w:rsidRPr="00BD7940">
        <w:rPr>
          <w:rFonts w:asciiTheme="majorHAnsi" w:hAnsiTheme="majorHAnsi" w:cstheme="majorHAnsi"/>
          <w:sz w:val="22"/>
          <w:lang w:val="sl-SI"/>
        </w:rPr>
        <w:t xml:space="preserve">ekipo </w:t>
      </w:r>
      <w:r w:rsidRPr="00BD7940">
        <w:rPr>
          <w:rFonts w:asciiTheme="majorHAnsi" w:hAnsiTheme="majorHAnsi" w:cstheme="majorHAnsi"/>
          <w:sz w:val="22"/>
          <w:lang w:val="sl-SI"/>
        </w:rPr>
        <w:t>se izpolni ločena tabela (tabele se ustrezno prekopira glede na število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 zahtevanih</w:t>
      </w:r>
      <w:r w:rsidRPr="00BD7940">
        <w:rPr>
          <w:rFonts w:asciiTheme="majorHAnsi" w:hAnsiTheme="majorHAnsi" w:cstheme="majorHAnsi"/>
          <w:sz w:val="22"/>
          <w:lang w:val="sl-SI"/>
        </w:rPr>
        <w:t xml:space="preserve"> kadrov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 in </w:t>
      </w:r>
      <w:r w:rsidR="00433DB8" w:rsidRPr="00BD7940">
        <w:rPr>
          <w:rFonts w:asciiTheme="majorHAnsi" w:hAnsiTheme="majorHAnsi" w:cstheme="majorHAnsi"/>
          <w:sz w:val="22"/>
          <w:lang w:val="sl-SI"/>
        </w:rPr>
        <w:t>ekip</w:t>
      </w:r>
      <w:r w:rsidRPr="00BD7940">
        <w:rPr>
          <w:rFonts w:asciiTheme="majorHAnsi" w:hAnsiTheme="majorHAnsi" w:cstheme="majorHAnsi"/>
          <w:sz w:val="22"/>
          <w:lang w:val="sl-SI"/>
        </w:rPr>
        <w:t>)</w:t>
      </w:r>
      <w:r w:rsidR="00433DB8" w:rsidRPr="00BD7940">
        <w:rPr>
          <w:rFonts w:asciiTheme="majorHAnsi" w:hAnsiTheme="majorHAnsi" w:cstheme="majorHAnsi"/>
          <w:sz w:val="22"/>
          <w:lang w:val="sl-SI"/>
        </w:rPr>
        <w:t xml:space="preserve"> </w:t>
      </w:r>
    </w:p>
    <w:p w14:paraId="583BE38B" w14:textId="2A164BAA" w:rsidR="00943863" w:rsidRDefault="00943863">
      <w:pPr>
        <w:suppressAutoHyphens w:val="0"/>
        <w:rPr>
          <w:rFonts w:asciiTheme="majorHAnsi" w:hAnsiTheme="majorHAnsi" w:cstheme="majorHAnsi"/>
          <w:sz w:val="22"/>
          <w:lang w:val="sl-SI"/>
        </w:rPr>
      </w:pPr>
      <w:r>
        <w:rPr>
          <w:rFonts w:asciiTheme="majorHAnsi" w:hAnsiTheme="majorHAnsi" w:cstheme="majorHAnsi"/>
          <w:sz w:val="22"/>
          <w:lang w:val="sl-SI"/>
        </w:rPr>
        <w:br w:type="page"/>
      </w:r>
    </w:p>
    <w:p w14:paraId="531BB106" w14:textId="77777777" w:rsidR="00433DB8" w:rsidRPr="003F3823" w:rsidRDefault="0069728D" w:rsidP="003F3823">
      <w:pPr>
        <w:pStyle w:val="Odstavekseznama"/>
        <w:numPr>
          <w:ilvl w:val="0"/>
          <w:numId w:val="32"/>
        </w:numPr>
        <w:spacing w:after="120"/>
        <w:jc w:val="both"/>
        <w:rPr>
          <w:rFonts w:asciiTheme="majorHAnsi" w:hAnsiTheme="majorHAnsi" w:cstheme="majorHAnsi"/>
          <w:b/>
        </w:rPr>
      </w:pPr>
      <w:r w:rsidRPr="003F3823">
        <w:rPr>
          <w:rFonts w:asciiTheme="majorHAnsi" w:hAnsiTheme="majorHAnsi" w:cstheme="majorHAnsi"/>
          <w:b/>
        </w:rPr>
        <w:lastRenderedPageBreak/>
        <w:t xml:space="preserve"> KADER: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774728" w14:paraId="3AFD0A3B" w14:textId="77777777" w:rsidTr="0077472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8614"/>
            <w:vAlign w:val="center"/>
          </w:tcPr>
          <w:p w14:paraId="68630D2B" w14:textId="77777777" w:rsidR="0069728D" w:rsidRPr="00774728" w:rsidRDefault="0069728D" w:rsidP="004D1359">
            <w:pPr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774728">
              <w:rPr>
                <w:rFonts w:asciiTheme="majorHAnsi" w:hAnsiTheme="majorHAnsi" w:cstheme="majorHAnsi"/>
                <w:b/>
                <w:sz w:val="24"/>
                <w:lang w:val="sl-SI"/>
              </w:rPr>
              <w:t>PROJEKTANT</w:t>
            </w:r>
          </w:p>
        </w:tc>
      </w:tr>
      <w:tr w:rsidR="0069728D" w:rsidRPr="00BD7940" w14:paraId="5BD0A184" w14:textId="77777777" w:rsidTr="00BD7940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87E4A9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4000051B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0B423BC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DD1347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DD5DE0C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524A632D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9CBD80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C2BAAF6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12484104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24E3F7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6EE64093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E5391D3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8F2E26F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8E5AE1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53CBEE2" w14:textId="77777777" w:rsidTr="00BD7940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0E28B7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0BCE6FA2" w14:textId="77777777" w:rsidTr="00BD7940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6673CC1A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0369DFC9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0FBAC96F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751ECBCA" w14:textId="77777777" w:rsidTr="00BD7940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D5832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D2E6F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41F9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A56F524" w14:textId="77777777" w:rsidTr="00BD7940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97CF88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256E9528" w14:textId="77777777" w:rsidTr="00BD7940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45070BF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3A63E5A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37E99767" w14:textId="77777777" w:rsidTr="00BD7940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1E5CF6AD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6F7007D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E079737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20B3C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5B4D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B157F1B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440DD2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6771795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748B35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0822721E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9E881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9717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565BFD2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0AFD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3EEC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6B7CBE31" w14:textId="51408E4A" w:rsidR="0069728D" w:rsidRDefault="0069728D">
      <w:pPr>
        <w:rPr>
          <w:rFonts w:asciiTheme="majorHAnsi" w:hAnsiTheme="majorHAnsi" w:cstheme="majorHAnsi"/>
          <w:sz w:val="22"/>
        </w:rPr>
      </w:pPr>
    </w:p>
    <w:p w14:paraId="349F7DBB" w14:textId="4C29F4DB" w:rsidR="00943863" w:rsidRDefault="00943863">
      <w:pPr>
        <w:suppressAutoHyphens w:val="0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br w:type="page"/>
      </w:r>
    </w:p>
    <w:p w14:paraId="2B995503" w14:textId="77777777" w:rsidR="0069728D" w:rsidRPr="003F3823" w:rsidRDefault="0069728D" w:rsidP="003F3823">
      <w:pPr>
        <w:pStyle w:val="Odstavekseznama"/>
        <w:numPr>
          <w:ilvl w:val="0"/>
          <w:numId w:val="32"/>
        </w:numPr>
        <w:rPr>
          <w:rFonts w:asciiTheme="majorHAnsi" w:hAnsiTheme="majorHAnsi" w:cstheme="majorHAnsi"/>
          <w:b/>
        </w:rPr>
      </w:pPr>
      <w:r w:rsidRPr="003F3823">
        <w:rPr>
          <w:rFonts w:asciiTheme="majorHAnsi" w:hAnsiTheme="majorHAnsi" w:cstheme="majorHAnsi"/>
          <w:b/>
        </w:rPr>
        <w:lastRenderedPageBreak/>
        <w:t xml:space="preserve"> EKIPE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426655A6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345F2DA1" w14:textId="77777777" w:rsidR="0069728D" w:rsidRPr="00BD7940" w:rsidRDefault="0069728D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VODJA PROJEKTA: </w:t>
            </w:r>
          </w:p>
        </w:tc>
      </w:tr>
      <w:tr w:rsidR="00433DB8" w:rsidRPr="00BD7940" w14:paraId="17C03288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F0AB2D" w14:textId="77777777" w:rsidR="00433DB8" w:rsidRPr="00BD7940" w:rsidRDefault="00433DB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2DE3D070" w14:textId="77777777" w:rsidR="00433DB8" w:rsidRPr="00BD7940" w:rsidRDefault="00433DB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6DACB03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35F36B7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36C2E3DF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7ACB874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4F1DFEA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E27E010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E4EA8" w:rsidRPr="00BD7940" w14:paraId="580BEED1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245B5F3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7620FFC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5B438AB1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CD5B193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D0A3297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4FE4BE92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92C9F36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EE4EA8" w:rsidRPr="00BD7940" w14:paraId="1E98481C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156FCCB8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7D0D74F9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084D7543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EE4EA8" w:rsidRPr="00BD7940" w14:paraId="6C6E0014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3198F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8766B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396D4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285D0DF6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30600E4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EE4EA8" w:rsidRPr="00BD7940" w14:paraId="418BC415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14ED55C2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6FFFC093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EE4EA8" w:rsidRPr="00BD7940" w14:paraId="7F978018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29EE3D0F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33A943B7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435F2F33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A16E5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D4AE5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15F81AB2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5A282AE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367C2E2B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504031C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EE4EA8" w:rsidRPr="00BD7940" w14:paraId="30C27C27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4EA1D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6575E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E4EA8" w:rsidRPr="00BD7940" w14:paraId="24109265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B731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D902B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2ACCFF30" w14:textId="77777777" w:rsidR="007B368C" w:rsidRDefault="007B368C"/>
    <w:p w14:paraId="1566ADC1" w14:textId="0D2C7121" w:rsidR="00774728" w:rsidRDefault="00774728"/>
    <w:p w14:paraId="7CFCB828" w14:textId="38DF826B" w:rsidR="00943863" w:rsidRDefault="00943863">
      <w:pPr>
        <w:suppressAutoHyphens w:val="0"/>
      </w:pPr>
      <w:r>
        <w:br w:type="page"/>
      </w:r>
    </w:p>
    <w:p w14:paraId="1F248C5F" w14:textId="77777777" w:rsidR="00774728" w:rsidRDefault="0077472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5AC4E991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5829E862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KADER ZA OPERATIVNO IZVEDBO DEL 1: </w:t>
            </w:r>
          </w:p>
        </w:tc>
      </w:tr>
      <w:tr w:rsidR="0069728D" w:rsidRPr="00BD7940" w14:paraId="71C57C18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F414414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5DD9C65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F08DDE4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036A7C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BCEFE92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B46B94E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23525C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3BF82F9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0F7E5887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8DA3BC6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2733F65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78C115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D16DC40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10C7FB4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41C0C7D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382985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64F2FED3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2317F60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6946EDA5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6117B120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4244F2BC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6DB90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20744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DA162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CC03F5B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20F0B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18BD2B3A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464B3E7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4FA8C5E8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3DBC14AA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2C3010A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4AFBECE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7B79CA63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180D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7C19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CBE79C1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A563BB1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293CB55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06963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57D44184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1A18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F802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EBE9F9C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24DA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8E9CF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01FE15CB" w14:textId="77777777" w:rsidR="00774728" w:rsidRDefault="00774728"/>
    <w:p w14:paraId="0B96B25D" w14:textId="2D3EA715" w:rsidR="00943863" w:rsidRDefault="00943863">
      <w:pPr>
        <w:suppressAutoHyphens w:val="0"/>
      </w:pPr>
      <w:r>
        <w:br w:type="page"/>
      </w:r>
    </w:p>
    <w:p w14:paraId="2F45544F" w14:textId="77777777" w:rsidR="00774728" w:rsidRDefault="0077472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1292AB87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11C01FDA" w14:textId="77777777" w:rsidR="0069728D" w:rsidRPr="00BD7940" w:rsidRDefault="0069728D" w:rsidP="0069728D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KADER ZA OPERATIVNO IZVEDBO DEL 2:</w:t>
            </w:r>
          </w:p>
        </w:tc>
      </w:tr>
      <w:tr w:rsidR="0069728D" w:rsidRPr="00BD7940" w14:paraId="03CFF6A1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CB1427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4CD0DD8B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FE2116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C35211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D43DF7F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564DCCB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0EC2AFC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5DDF3053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3A33351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370C251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bookmarkStart w:id="0" w:name="_GoBack"/>
            <w:bookmarkEnd w:id="0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7DB7C0F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6BFB49D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988DE6A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2C97CA5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9F18662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380A97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0A3310A0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31BD1CC4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3F0569C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4DB74085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4245200D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1899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839E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30B4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260259C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EB6A7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062B25B7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0D8F8527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55F3D47A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76D6212E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4052855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38D24CB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71DE7131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3E8F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CD39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C625349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DA9521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63C049B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2D83B28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7F8DA8B2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E4A0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C7E14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41B6576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DA6ED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9D273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6A10380E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</w:p>
    <w:p w14:paraId="0B436946" w14:textId="77777777" w:rsidR="004662D2" w:rsidRPr="00BD7940" w:rsidRDefault="00E876F1" w:rsidP="00E876F1">
      <w:pPr>
        <w:jc w:val="both"/>
        <w:rPr>
          <w:rFonts w:asciiTheme="majorHAnsi" w:hAnsiTheme="majorHAnsi" w:cstheme="majorHAnsi"/>
          <w:sz w:val="22"/>
          <w:lang w:val="sl-SI"/>
        </w:rPr>
      </w:pPr>
      <w:r>
        <w:rPr>
          <w:rFonts w:asciiTheme="majorHAnsi" w:hAnsiTheme="majorHAnsi" w:cstheme="majorHAnsi"/>
          <w:b/>
          <w:sz w:val="22"/>
          <w:lang w:val="sl-SI"/>
        </w:rPr>
        <w:t>P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ooblaščeni predstavnik ponudnika </w:t>
      </w:r>
      <w:r>
        <w:rPr>
          <w:rFonts w:asciiTheme="majorHAnsi" w:hAnsiTheme="majorHAnsi" w:cstheme="majorHAnsi"/>
          <w:b/>
          <w:sz w:val="22"/>
          <w:lang w:val="sl-SI"/>
        </w:rPr>
        <w:t>z elektronskim podpisom ponudbe potrjujem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, da </w:t>
      </w:r>
      <w:r w:rsidR="0069728D" w:rsidRPr="00BD7940">
        <w:rPr>
          <w:rFonts w:asciiTheme="majorHAnsi" w:hAnsiTheme="majorHAnsi" w:cstheme="majorHAnsi"/>
          <w:b/>
          <w:sz w:val="22"/>
          <w:lang w:val="sl-SI"/>
        </w:rPr>
        <w:t xml:space="preserve">kadri 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>v celoti ustreza</w:t>
      </w:r>
      <w:r w:rsidR="0069728D" w:rsidRPr="00BD7940">
        <w:rPr>
          <w:rFonts w:asciiTheme="majorHAnsi" w:hAnsiTheme="majorHAnsi" w:cstheme="majorHAnsi"/>
          <w:b/>
          <w:sz w:val="22"/>
          <w:lang w:val="sl-SI"/>
        </w:rPr>
        <w:t>jo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 </w:t>
      </w:r>
      <w:r>
        <w:rPr>
          <w:rFonts w:asciiTheme="majorHAnsi" w:hAnsiTheme="majorHAnsi" w:cstheme="majorHAnsi"/>
          <w:b/>
          <w:sz w:val="22"/>
          <w:lang w:val="sl-SI"/>
        </w:rPr>
        <w:t xml:space="preserve">zahtevam in 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>zgoraj navedenim opisom.</w:t>
      </w:r>
    </w:p>
    <w:p w14:paraId="342A6365" w14:textId="77777777" w:rsidR="004662D2" w:rsidRPr="00BD7940" w:rsidRDefault="004662D2">
      <w:pPr>
        <w:rPr>
          <w:rFonts w:asciiTheme="majorHAnsi" w:hAnsiTheme="majorHAnsi" w:cstheme="majorHAnsi"/>
          <w:b/>
          <w:sz w:val="22"/>
          <w:lang w:val="sl-SI"/>
        </w:rPr>
      </w:pPr>
    </w:p>
    <w:p w14:paraId="5933DFAC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  <w:t>V/na ___________, dne __________</w:t>
      </w:r>
    </w:p>
    <w:p w14:paraId="3618BC5A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</w:p>
    <w:p w14:paraId="6DFE8DA0" w14:textId="77777777" w:rsidR="00CF4BDB" w:rsidRDefault="004662D2" w:rsidP="00CF4BDB">
      <w:pPr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  <w:t>Ime in priimek</w:t>
      </w:r>
      <w:bookmarkStart w:id="1" w:name="_GoBack11111"/>
      <w:bookmarkEnd w:id="1"/>
      <w:r w:rsidR="003F3823">
        <w:rPr>
          <w:rFonts w:asciiTheme="majorHAnsi" w:hAnsiTheme="majorHAnsi" w:cstheme="majorHAnsi"/>
          <w:sz w:val="22"/>
          <w:lang w:val="sl-SI"/>
        </w:rPr>
        <w:t>:</w:t>
      </w:r>
    </w:p>
    <w:p w14:paraId="598C3786" w14:textId="77777777" w:rsidR="004662D2" w:rsidRPr="003F3823" w:rsidRDefault="004662D2" w:rsidP="003F3823">
      <w:pPr>
        <w:tabs>
          <w:tab w:val="left" w:pos="3245"/>
        </w:tabs>
        <w:rPr>
          <w:rFonts w:asciiTheme="majorHAnsi" w:hAnsiTheme="majorHAnsi" w:cstheme="majorHAnsi"/>
          <w:sz w:val="22"/>
          <w:lang w:val="sl-SI"/>
        </w:rPr>
      </w:pPr>
    </w:p>
    <w:sectPr w:rsidR="004662D2" w:rsidRPr="003F3823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88F565" w16cid:durableId="1FC256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77AF" w14:textId="77777777" w:rsidR="000F4CE8" w:rsidRDefault="000F4CE8">
      <w:r>
        <w:separator/>
      </w:r>
    </w:p>
  </w:endnote>
  <w:endnote w:type="continuationSeparator" w:id="0">
    <w:p w14:paraId="0B7E0A2F" w14:textId="77777777" w:rsidR="000F4CE8" w:rsidRDefault="000F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6354C093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F8342E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4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F8342E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37DFF" w14:textId="77777777" w:rsidR="003F3823" w:rsidRPr="003A1EA8" w:rsidRDefault="003F3823" w:rsidP="003F3823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3A1EA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A1EA8" w14:paraId="20FBEF62" w14:textId="77777777" w:rsidTr="009B68F5">
      <w:tc>
        <w:tcPr>
          <w:tcW w:w="4833" w:type="dxa"/>
          <w:shd w:val="clear" w:color="auto" w:fill="auto"/>
        </w:tcPr>
        <w:p w14:paraId="318576EE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305363" w14:textId="4B4805A3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8342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8342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5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77777777" w:rsidR="003F3823" w:rsidRPr="003F3823" w:rsidRDefault="003F3823" w:rsidP="003F3823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eastAsia="sl-SI"/>
      </w:rPr>
      <w:drawing>
        <wp:inline distT="0" distB="0" distL="0" distR="0" wp14:anchorId="79DAE54D" wp14:editId="5D9BA452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AE804" w14:textId="77777777" w:rsidR="000F4CE8" w:rsidRDefault="000F4CE8">
      <w:r>
        <w:separator/>
      </w:r>
    </w:p>
  </w:footnote>
  <w:footnote w:type="continuationSeparator" w:id="0">
    <w:p w14:paraId="0337D1A4" w14:textId="77777777" w:rsidR="000F4CE8" w:rsidRDefault="000F4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893AB" w14:textId="3B988F7C" w:rsidR="003F3823" w:rsidRPr="003F3823" w:rsidRDefault="003F3823" w:rsidP="003F3823">
    <w:pPr>
      <w:jc w:val="center"/>
      <w:rPr>
        <w:rFonts w:asciiTheme="majorHAnsi" w:hAnsiTheme="majorHAnsi" w:cstheme="majorHAnsi"/>
        <w:i/>
        <w:sz w:val="16"/>
      </w:rPr>
    </w:pPr>
    <w:r w:rsidRPr="003F3823">
      <w:rPr>
        <w:rFonts w:asciiTheme="majorHAnsi" w:hAnsiTheme="majorHAnsi" w:cstheme="majorHAnsi"/>
        <w:i/>
        <w:sz w:val="16"/>
      </w:rPr>
      <w:t xml:space="preserve">Pasivna </w:t>
    </w:r>
    <w:proofErr w:type="spellStart"/>
    <w:r w:rsidRPr="003F3823">
      <w:rPr>
        <w:rFonts w:asciiTheme="majorHAnsi" w:hAnsiTheme="majorHAnsi" w:cstheme="majorHAnsi"/>
        <w:i/>
        <w:sz w:val="16"/>
      </w:rPr>
      <w:t>infrastruktura</w:t>
    </w:r>
    <w:proofErr w:type="spellEnd"/>
    <w:r w:rsidRPr="003F3823">
      <w:rPr>
        <w:rFonts w:asciiTheme="majorHAnsi" w:hAnsiTheme="majorHAnsi" w:cstheme="majorHAnsi"/>
        <w:i/>
        <w:sz w:val="16"/>
      </w:rPr>
      <w:t xml:space="preserve"> </w:t>
    </w:r>
    <w:r w:rsidR="007C06E0">
      <w:rPr>
        <w:rFonts w:asciiTheme="majorHAnsi" w:hAnsiTheme="majorHAnsi" w:cstheme="majorHAnsi"/>
        <w:i/>
        <w:sz w:val="16"/>
      </w:rPr>
      <w:t xml:space="preserve">2.2 </w:t>
    </w:r>
    <w:r w:rsidRPr="003F3823">
      <w:rPr>
        <w:rFonts w:asciiTheme="majorHAnsi" w:hAnsiTheme="majorHAnsi" w:cstheme="majorHAnsi"/>
        <w:i/>
        <w:sz w:val="16"/>
      </w:rPr>
      <w:t>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 in ekipah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6BCA7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3F3823">
      <w:rPr>
        <w:rFonts w:ascii="Calibri Light" w:eastAsia="Calibri" w:hAnsi="Calibri Light" w:cs="Calibri Light"/>
        <w:bCs w:val="0"/>
        <w:noProof/>
        <w:sz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70325FC7" wp14:editId="57913CEB">
          <wp:simplePos x="0" y="0"/>
          <wp:positionH relativeFrom="margin">
            <wp:posOffset>957</wp:posOffset>
          </wp:positionH>
          <wp:positionV relativeFrom="paragraph">
            <wp:posOffset>28092</wp:posOffset>
          </wp:positionV>
          <wp:extent cx="5838305" cy="730155"/>
          <wp:effectExtent l="0" t="0" r="0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2307" cy="7606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F020AB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p w14:paraId="41221D55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 in ekipah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26"/>
  </w:num>
  <w:num w:numId="9">
    <w:abstractNumId w:val="8"/>
  </w:num>
  <w:num w:numId="10">
    <w:abstractNumId w:val="7"/>
  </w:num>
  <w:num w:numId="11">
    <w:abstractNumId w:val="22"/>
  </w:num>
  <w:num w:numId="12">
    <w:abstractNumId w:val="10"/>
  </w:num>
  <w:num w:numId="13">
    <w:abstractNumId w:val="14"/>
  </w:num>
  <w:num w:numId="14">
    <w:abstractNumId w:val="29"/>
  </w:num>
  <w:num w:numId="15">
    <w:abstractNumId w:val="6"/>
  </w:num>
  <w:num w:numId="16">
    <w:abstractNumId w:val="16"/>
  </w:num>
  <w:num w:numId="17">
    <w:abstractNumId w:val="28"/>
  </w:num>
  <w:num w:numId="18">
    <w:abstractNumId w:val="15"/>
  </w:num>
  <w:num w:numId="19">
    <w:abstractNumId w:val="24"/>
  </w:num>
  <w:num w:numId="20">
    <w:abstractNumId w:val="20"/>
  </w:num>
  <w:num w:numId="21">
    <w:abstractNumId w:val="30"/>
  </w:num>
  <w:num w:numId="22">
    <w:abstractNumId w:val="13"/>
  </w:num>
  <w:num w:numId="23">
    <w:abstractNumId w:val="19"/>
  </w:num>
  <w:num w:numId="24">
    <w:abstractNumId w:val="23"/>
  </w:num>
  <w:num w:numId="25">
    <w:abstractNumId w:val="27"/>
  </w:num>
  <w:num w:numId="26">
    <w:abstractNumId w:val="11"/>
  </w:num>
  <w:num w:numId="27">
    <w:abstractNumId w:val="31"/>
  </w:num>
  <w:num w:numId="28">
    <w:abstractNumId w:val="17"/>
  </w:num>
  <w:num w:numId="29">
    <w:abstractNumId w:val="25"/>
  </w:num>
  <w:num w:numId="30">
    <w:abstractNumId w:val="18"/>
  </w:num>
  <w:num w:numId="31">
    <w:abstractNumId w:val="9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B4B07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5E42"/>
    <w:rsid w:val="00155C91"/>
    <w:rsid w:val="00156E42"/>
    <w:rsid w:val="00161AD6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214EF"/>
    <w:rsid w:val="00234F10"/>
    <w:rsid w:val="00236361"/>
    <w:rsid w:val="00245EE1"/>
    <w:rsid w:val="00246C8B"/>
    <w:rsid w:val="00250E52"/>
    <w:rsid w:val="00266F13"/>
    <w:rsid w:val="00272D80"/>
    <w:rsid w:val="0027773B"/>
    <w:rsid w:val="002827C2"/>
    <w:rsid w:val="00290492"/>
    <w:rsid w:val="00293556"/>
    <w:rsid w:val="002A0055"/>
    <w:rsid w:val="002A7617"/>
    <w:rsid w:val="002C0089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20D69"/>
    <w:rsid w:val="0032166D"/>
    <w:rsid w:val="00331000"/>
    <w:rsid w:val="00337770"/>
    <w:rsid w:val="00351830"/>
    <w:rsid w:val="003520C5"/>
    <w:rsid w:val="00354B21"/>
    <w:rsid w:val="00361397"/>
    <w:rsid w:val="0036753A"/>
    <w:rsid w:val="0037286B"/>
    <w:rsid w:val="00373A4E"/>
    <w:rsid w:val="003740BF"/>
    <w:rsid w:val="003776FC"/>
    <w:rsid w:val="00385193"/>
    <w:rsid w:val="003A20AC"/>
    <w:rsid w:val="003A6B3B"/>
    <w:rsid w:val="003B131A"/>
    <w:rsid w:val="003B1E5C"/>
    <w:rsid w:val="003B6F67"/>
    <w:rsid w:val="003C027F"/>
    <w:rsid w:val="003C3337"/>
    <w:rsid w:val="003C76C1"/>
    <w:rsid w:val="003D6BE9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62D2"/>
    <w:rsid w:val="00470A16"/>
    <w:rsid w:val="00473183"/>
    <w:rsid w:val="004802C4"/>
    <w:rsid w:val="00480828"/>
    <w:rsid w:val="00486B00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36CC"/>
    <w:rsid w:val="005A618E"/>
    <w:rsid w:val="005B299E"/>
    <w:rsid w:val="005B3AED"/>
    <w:rsid w:val="005B3D97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5589A"/>
    <w:rsid w:val="006568B8"/>
    <w:rsid w:val="00663F06"/>
    <w:rsid w:val="00667CA4"/>
    <w:rsid w:val="006705C2"/>
    <w:rsid w:val="006756EB"/>
    <w:rsid w:val="0068342E"/>
    <w:rsid w:val="00691B04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06E0"/>
    <w:rsid w:val="007C17FC"/>
    <w:rsid w:val="007D242C"/>
    <w:rsid w:val="007D6611"/>
    <w:rsid w:val="007D7B64"/>
    <w:rsid w:val="007E1E9F"/>
    <w:rsid w:val="007E5F51"/>
    <w:rsid w:val="00807AD8"/>
    <w:rsid w:val="008111D5"/>
    <w:rsid w:val="00811664"/>
    <w:rsid w:val="0081375D"/>
    <w:rsid w:val="00826E67"/>
    <w:rsid w:val="008276B0"/>
    <w:rsid w:val="00850A61"/>
    <w:rsid w:val="00853AD1"/>
    <w:rsid w:val="0087226A"/>
    <w:rsid w:val="00876DFB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3863"/>
    <w:rsid w:val="00944849"/>
    <w:rsid w:val="009509F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65A5"/>
    <w:rsid w:val="00A101FA"/>
    <w:rsid w:val="00A125C3"/>
    <w:rsid w:val="00A12955"/>
    <w:rsid w:val="00A20E8A"/>
    <w:rsid w:val="00A261B0"/>
    <w:rsid w:val="00A273EC"/>
    <w:rsid w:val="00A3713E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DF7"/>
    <w:rsid w:val="00BA59CC"/>
    <w:rsid w:val="00BA7B6E"/>
    <w:rsid w:val="00BB325B"/>
    <w:rsid w:val="00BB4FA7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515AE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B3859"/>
    <w:rsid w:val="00CC2270"/>
    <w:rsid w:val="00CD0748"/>
    <w:rsid w:val="00CD122D"/>
    <w:rsid w:val="00CD4BCF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65A4"/>
    <w:rsid w:val="00DD67DE"/>
    <w:rsid w:val="00DF064D"/>
    <w:rsid w:val="00DF15E1"/>
    <w:rsid w:val="00E01495"/>
    <w:rsid w:val="00E0702D"/>
    <w:rsid w:val="00E11998"/>
    <w:rsid w:val="00E120B7"/>
    <w:rsid w:val="00E21815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6A59"/>
    <w:rsid w:val="00EB4380"/>
    <w:rsid w:val="00EB66EA"/>
    <w:rsid w:val="00EC3108"/>
    <w:rsid w:val="00EC449D"/>
    <w:rsid w:val="00EC6E56"/>
    <w:rsid w:val="00ED6F34"/>
    <w:rsid w:val="00EE4EA8"/>
    <w:rsid w:val="00EE65AD"/>
    <w:rsid w:val="00EE7164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342E"/>
    <w:rsid w:val="00F86900"/>
    <w:rsid w:val="00F97E70"/>
    <w:rsid w:val="00FA29EA"/>
    <w:rsid w:val="00FA5E5A"/>
    <w:rsid w:val="00FB3C9D"/>
    <w:rsid w:val="00FB47C1"/>
    <w:rsid w:val="00FB775B"/>
    <w:rsid w:val="00FB7BC4"/>
    <w:rsid w:val="00FC1250"/>
    <w:rsid w:val="00FC3144"/>
    <w:rsid w:val="00FC5525"/>
    <w:rsid w:val="00FC564E"/>
    <w:rsid w:val="00FD36B1"/>
    <w:rsid w:val="00FE080C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6611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5B04713-FBE8-4EA5-B505-861CF291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3837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8</cp:revision>
  <cp:lastPrinted>2018-01-22T12:23:00Z</cp:lastPrinted>
  <dcterms:created xsi:type="dcterms:W3CDTF">2018-12-18T12:07:00Z</dcterms:created>
  <dcterms:modified xsi:type="dcterms:W3CDTF">2019-04-17T11:16:00Z</dcterms:modified>
</cp:coreProperties>
</file>